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442ED0">
        <w:rPr>
          <w:rFonts w:ascii="Century Gothic" w:hAnsi="Century Gothic" w:cs="Century Gothic"/>
          <w:iCs/>
          <w:color w:val="000000"/>
          <w:sz w:val="20"/>
          <w:szCs w:val="20"/>
        </w:rPr>
        <w:t>18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1924D7" w:rsidRPr="001924D7" w:rsidRDefault="009D136E" w:rsidP="001924D7">
      <w:pPr>
        <w:spacing w:line="360" w:lineRule="auto"/>
        <w:ind w:left="993"/>
        <w:jc w:val="both"/>
        <w:rPr>
          <w:rFonts w:ascii="Century Gothic" w:hAnsi="Century Gothic"/>
          <w:b w:val="0"/>
          <w:sz w:val="20"/>
          <w:szCs w:val="20"/>
        </w:rPr>
      </w:pPr>
      <w:r w:rsidRPr="001924D7">
        <w:rPr>
          <w:rFonts w:ascii="Century Gothic" w:hAnsi="Century Gothic"/>
          <w:b w:val="0"/>
          <w:sz w:val="20"/>
          <w:szCs w:val="20"/>
        </w:rPr>
        <w:t xml:space="preserve">Oggetto: </w:t>
      </w:r>
      <w:r w:rsidR="001924D7" w:rsidRPr="001924D7">
        <w:rPr>
          <w:rFonts w:ascii="Century Gothic" w:hAnsi="Century Gothic"/>
          <w:b w:val="0"/>
          <w:sz w:val="20"/>
          <w:szCs w:val="20"/>
        </w:rPr>
        <w:t xml:space="preserve">PSR CAMPANIA  2014 – 2020 - MISURA 19 –Sviluppo locale di tipo partecipativo – LEADER - Sottomisura 19.2 - Tipologia di intervento </w:t>
      </w:r>
      <w:proofErr w:type="gramStart"/>
      <w:r w:rsidR="001924D7" w:rsidRPr="001924D7">
        <w:rPr>
          <w:rFonts w:ascii="Century Gothic" w:hAnsi="Century Gothic"/>
          <w:b w:val="0"/>
          <w:sz w:val="20"/>
          <w:szCs w:val="20"/>
        </w:rPr>
        <w:t>19.2.1  -</w:t>
      </w:r>
      <w:proofErr w:type="gramEnd"/>
      <w:r w:rsidR="001924D7" w:rsidRPr="001924D7">
        <w:rPr>
          <w:rFonts w:ascii="Century Gothic" w:hAnsi="Century Gothic"/>
          <w:b w:val="0"/>
          <w:sz w:val="20"/>
          <w:szCs w:val="20"/>
        </w:rPr>
        <w:t xml:space="preserve"> Progetto Collettivo di Sviluppo Rurale - Misura 6 - Tipologia di intervento 6.4.2 “Creazione e sviluppo di attività </w:t>
      </w:r>
      <w:proofErr w:type="spellStart"/>
      <w:r w:rsidR="001924D7" w:rsidRPr="001924D7">
        <w:rPr>
          <w:rFonts w:ascii="Century Gothic" w:hAnsi="Century Gothic"/>
          <w:b w:val="0"/>
          <w:sz w:val="20"/>
          <w:szCs w:val="20"/>
        </w:rPr>
        <w:t>extragricole</w:t>
      </w:r>
      <w:proofErr w:type="spellEnd"/>
      <w:r w:rsidR="001924D7" w:rsidRPr="001924D7">
        <w:rPr>
          <w:rFonts w:ascii="Century Gothic" w:hAnsi="Century Gothic"/>
          <w:b w:val="0"/>
          <w:sz w:val="20"/>
          <w:szCs w:val="20"/>
        </w:rPr>
        <w:t xml:space="preserve"> nelle aree rurali”.</w:t>
      </w:r>
    </w:p>
    <w:p w:rsidR="009D136E" w:rsidRDefault="009D136E" w:rsidP="009D136E">
      <w:pPr>
        <w:spacing w:line="360" w:lineRule="auto"/>
        <w:ind w:left="993" w:hanging="992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62679A" w:rsidRPr="0062679A" w:rsidRDefault="0062679A" w:rsidP="0062679A">
      <w:pPr>
        <w:spacing w:line="360" w:lineRule="auto"/>
        <w:ind w:left="993"/>
        <w:jc w:val="both"/>
        <w:rPr>
          <w:rFonts w:ascii="Century Gothic" w:hAnsi="Century Gothic" w:cs="Century Gothic"/>
          <w:b w:val="0"/>
          <w:sz w:val="20"/>
          <w:szCs w:val="20"/>
        </w:rPr>
      </w:pPr>
      <w:r w:rsidRPr="0062679A">
        <w:rPr>
          <w:rFonts w:ascii="Century Gothic" w:hAnsi="Century Gothic"/>
          <w:b w:val="0"/>
          <w:sz w:val="20"/>
          <w:szCs w:val="20"/>
        </w:rPr>
        <w:t>Soggetto richiedente: ……</w:t>
      </w:r>
      <w:proofErr w:type="gramStart"/>
      <w:r w:rsidRPr="0062679A">
        <w:rPr>
          <w:rFonts w:ascii="Century Gothic" w:hAnsi="Century Gothic"/>
          <w:b w:val="0"/>
          <w:sz w:val="20"/>
          <w:szCs w:val="20"/>
        </w:rPr>
        <w:t>…….</w:t>
      </w:r>
      <w:proofErr w:type="gramEnd"/>
      <w:r w:rsidRPr="0062679A">
        <w:rPr>
          <w:rFonts w:ascii="Century Gothic" w:hAnsi="Century Gothic"/>
          <w:b w:val="0"/>
          <w:sz w:val="20"/>
          <w:szCs w:val="20"/>
        </w:rPr>
        <w:t>………….</w:t>
      </w:r>
    </w:p>
    <w:p w:rsidR="0000747B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sz w:val="20"/>
          <w:szCs w:val="20"/>
        </w:rPr>
      </w:pPr>
      <w:r w:rsidRPr="00AB67F1">
        <w:rPr>
          <w:rFonts w:ascii="Century Gothic" w:hAnsi="Century Gothic" w:cs="Century Gothic"/>
          <w:sz w:val="20"/>
          <w:szCs w:val="20"/>
        </w:rPr>
        <w:t>Dichiarazione sostitutiva familiari conviventi</w:t>
      </w:r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proofErr w:type="gramEnd"/>
      <w:r w:rsidRPr="00A16FB8">
        <w:rPr>
          <w:rFonts w:ascii="Century Gothic" w:hAnsi="Century Gothic"/>
          <w:sz w:val="20"/>
          <w:szCs w:val="20"/>
        </w:rPr>
        <w:t xml:space="preserve">_ a __________________________ </w:t>
      </w:r>
      <w:proofErr w:type="spellStart"/>
      <w:r w:rsidRPr="00A16FB8">
        <w:rPr>
          <w:rFonts w:ascii="Century Gothic" w:hAnsi="Century Gothic"/>
          <w:sz w:val="20"/>
          <w:szCs w:val="20"/>
        </w:rPr>
        <w:t>Prov</w:t>
      </w:r>
      <w:proofErr w:type="spellEnd"/>
      <w:r w:rsidRPr="00A16FB8">
        <w:rPr>
          <w:rFonts w:ascii="Century Gothic" w:hAnsi="Century Gothic"/>
          <w:sz w:val="20"/>
          <w:szCs w:val="20"/>
        </w:rPr>
        <w:t>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in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della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ai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lastRenderedPageBreak/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347796" w:rsidRPr="00347796" w:rsidRDefault="00347796" w:rsidP="00347796">
      <w:pPr>
        <w:pStyle w:val="Default"/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bookmarkStart w:id="0" w:name="_GoBack"/>
      <w:r w:rsidRPr="00347796">
        <w:rPr>
          <w:rFonts w:ascii="Century Gothic" w:hAnsi="Century Gothic"/>
          <w:b/>
          <w:sz w:val="20"/>
          <w:szCs w:val="20"/>
        </w:rPr>
        <w:t>Informativa trattamento dati personali</w:t>
      </w:r>
    </w:p>
    <w:bookmarkEnd w:id="0"/>
    <w:p w:rsidR="00347796" w:rsidRPr="00347796" w:rsidRDefault="00347796" w:rsidP="00347796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47796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data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firma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C38" w:rsidRDefault="00A60C38" w:rsidP="0000747B">
      <w:r>
        <w:separator/>
      </w:r>
    </w:p>
  </w:endnote>
  <w:endnote w:type="continuationSeparator" w:id="0">
    <w:p w:rsidR="00A60C38" w:rsidRDefault="00A60C38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C38" w:rsidRDefault="00A60C38" w:rsidP="0000747B">
      <w:r>
        <w:separator/>
      </w:r>
    </w:p>
  </w:footnote>
  <w:footnote w:type="continuationSeparator" w:id="0">
    <w:p w:rsidR="00A60C38" w:rsidRDefault="00A60C38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85348E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719168" behindDoc="0" locked="0" layoutInCell="1" allowOverlap="1" wp14:anchorId="2A0A223F" wp14:editId="61D08E05">
                <wp:simplePos x="0" y="0"/>
                <wp:positionH relativeFrom="column">
                  <wp:posOffset>4180840</wp:posOffset>
                </wp:positionH>
                <wp:positionV relativeFrom="paragraph">
                  <wp:posOffset>-172085</wp:posOffset>
                </wp:positionV>
                <wp:extent cx="457200" cy="457200"/>
                <wp:effectExtent l="0" t="0" r="0" b="0"/>
                <wp:wrapNone/>
                <wp:docPr id="4" name="Immagine 4" descr="C:\Users\Fabio\Desktop\logo-LEADER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C:\Users\Fabio\Desktop\logo-LEADER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98688" behindDoc="0" locked="0" layoutInCell="1" allowOverlap="1" wp14:anchorId="180C1416" wp14:editId="226B4891">
                <wp:simplePos x="0" y="0"/>
                <wp:positionH relativeFrom="column">
                  <wp:posOffset>4893310</wp:posOffset>
                </wp:positionH>
                <wp:positionV relativeFrom="paragraph">
                  <wp:posOffset>-276860</wp:posOffset>
                </wp:positionV>
                <wp:extent cx="1445260" cy="731520"/>
                <wp:effectExtent l="0" t="0" r="2540" b="0"/>
                <wp:wrapNone/>
                <wp:docPr id="704" name="Immagine 704" descr="http://www.festivaldellerranza.it/festival/wp-content/uploads/2015/08/logo-Gal-Alto-Casertano-new-150x15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" name="Immagine 704" descr="http://www.festivaldellerranza.it/festival/wp-content/uploads/2015/08/logo-Gal-Alto-Casertano-new-150x150.png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583" b="22785"/>
                        <a:stretch/>
                      </pic:blipFill>
                      <pic:spPr bwMode="auto">
                        <a:xfrm>
                          <a:off x="0" y="0"/>
                          <a:ext cx="14452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78208" behindDoc="0" locked="0" layoutInCell="1" allowOverlap="1" wp14:anchorId="6E707FA6" wp14:editId="6CDDE7A2">
                <wp:simplePos x="0" y="0"/>
                <wp:positionH relativeFrom="column">
                  <wp:posOffset>3352165</wp:posOffset>
                </wp:positionH>
                <wp:positionV relativeFrom="paragraph">
                  <wp:posOffset>-170180</wp:posOffset>
                </wp:positionV>
                <wp:extent cx="438150" cy="638175"/>
                <wp:effectExtent l="0" t="0" r="0" b="9525"/>
                <wp:wrapNone/>
                <wp:docPr id="63" name="image4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4.jpe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 wp14:anchorId="12584AD6" wp14:editId="603BBA8C">
                <wp:simplePos x="0" y="0"/>
                <wp:positionH relativeFrom="column">
                  <wp:posOffset>2292985</wp:posOffset>
                </wp:positionH>
                <wp:positionV relativeFrom="paragraph">
                  <wp:posOffset>-172085</wp:posOffset>
                </wp:positionV>
                <wp:extent cx="830580" cy="542925"/>
                <wp:effectExtent l="0" t="0" r="7620" b="9525"/>
                <wp:wrapNone/>
                <wp:docPr id="705" name="image3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" name="image3.jpe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8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37248" behindDoc="0" locked="0" layoutInCell="1" allowOverlap="1" wp14:anchorId="23DFDC8D" wp14:editId="5E1CCFAF">
                <wp:simplePos x="0" y="0"/>
                <wp:positionH relativeFrom="column">
                  <wp:posOffset>1732915</wp:posOffset>
                </wp:positionH>
                <wp:positionV relativeFrom="paragraph">
                  <wp:posOffset>-170180</wp:posOffset>
                </wp:positionV>
                <wp:extent cx="438150" cy="450850"/>
                <wp:effectExtent l="0" t="0" r="0" b="6350"/>
                <wp:wrapNone/>
                <wp:docPr id="706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6" name="image2.jpeg"/>
                        <pic:cNvPicPr/>
                      </pic:nvPicPr>
                      <pic:blipFill>
                        <a:blip r:embed="rId5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450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16768" behindDoc="0" locked="0" layoutInCell="1" allowOverlap="1" wp14:anchorId="55ECD5CB" wp14:editId="79D2B7BE">
                <wp:simplePos x="0" y="0"/>
                <wp:positionH relativeFrom="column">
                  <wp:posOffset>-163830</wp:posOffset>
                </wp:positionH>
                <wp:positionV relativeFrom="paragraph">
                  <wp:posOffset>-210185</wp:posOffset>
                </wp:positionV>
                <wp:extent cx="1770380" cy="600075"/>
                <wp:effectExtent l="0" t="0" r="1270" b="9525"/>
                <wp:wrapNone/>
                <wp:docPr id="707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7" name="image1.jpeg"/>
                        <pic:cNvPicPr/>
                      </pic:nvPicPr>
                      <pic:blipFill>
                        <a:blip r:embed="rId6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0380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81587"/>
    <w:rsid w:val="001924D7"/>
    <w:rsid w:val="001979BB"/>
    <w:rsid w:val="001C6A2F"/>
    <w:rsid w:val="00217411"/>
    <w:rsid w:val="0024124A"/>
    <w:rsid w:val="002644E1"/>
    <w:rsid w:val="00270FC4"/>
    <w:rsid w:val="00274A54"/>
    <w:rsid w:val="0028504A"/>
    <w:rsid w:val="002A63A0"/>
    <w:rsid w:val="002A6E04"/>
    <w:rsid w:val="002B21AC"/>
    <w:rsid w:val="002B5AF1"/>
    <w:rsid w:val="002B667D"/>
    <w:rsid w:val="002C5418"/>
    <w:rsid w:val="00312015"/>
    <w:rsid w:val="00326272"/>
    <w:rsid w:val="00342A8F"/>
    <w:rsid w:val="00347796"/>
    <w:rsid w:val="0039562D"/>
    <w:rsid w:val="00442ED0"/>
    <w:rsid w:val="00454F8F"/>
    <w:rsid w:val="00457BCA"/>
    <w:rsid w:val="004742AC"/>
    <w:rsid w:val="00477087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48D4"/>
    <w:rsid w:val="007C3035"/>
    <w:rsid w:val="007C379B"/>
    <w:rsid w:val="007F38C0"/>
    <w:rsid w:val="00804E72"/>
    <w:rsid w:val="0081726E"/>
    <w:rsid w:val="00824591"/>
    <w:rsid w:val="00846C29"/>
    <w:rsid w:val="0085348E"/>
    <w:rsid w:val="008774D0"/>
    <w:rsid w:val="008937FD"/>
    <w:rsid w:val="008976A4"/>
    <w:rsid w:val="008B4508"/>
    <w:rsid w:val="008B59D6"/>
    <w:rsid w:val="008E5A8A"/>
    <w:rsid w:val="008F42D2"/>
    <w:rsid w:val="00905D41"/>
    <w:rsid w:val="0093650D"/>
    <w:rsid w:val="009509C1"/>
    <w:rsid w:val="009B166A"/>
    <w:rsid w:val="009B2315"/>
    <w:rsid w:val="009B2AFF"/>
    <w:rsid w:val="009B6DFF"/>
    <w:rsid w:val="009C6D77"/>
    <w:rsid w:val="009D136E"/>
    <w:rsid w:val="009E6CEF"/>
    <w:rsid w:val="009F581B"/>
    <w:rsid w:val="009F730E"/>
    <w:rsid w:val="00A16FB8"/>
    <w:rsid w:val="00A17B93"/>
    <w:rsid w:val="00A315E5"/>
    <w:rsid w:val="00A51AC3"/>
    <w:rsid w:val="00A60C38"/>
    <w:rsid w:val="00A87B56"/>
    <w:rsid w:val="00AB67F1"/>
    <w:rsid w:val="00AC290D"/>
    <w:rsid w:val="00AD32CA"/>
    <w:rsid w:val="00B03354"/>
    <w:rsid w:val="00B27984"/>
    <w:rsid w:val="00B46BC5"/>
    <w:rsid w:val="00B61BC2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76821"/>
    <w:rsid w:val="00C8405F"/>
    <w:rsid w:val="00C85B92"/>
    <w:rsid w:val="00CE55D0"/>
    <w:rsid w:val="00CF5515"/>
    <w:rsid w:val="00D32A7D"/>
    <w:rsid w:val="00DA34A8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F25076"/>
    <w:rsid w:val="00F42E4F"/>
    <w:rsid w:val="00F66136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8B7FB-3463-4F09-B6F4-0099147C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17</cp:revision>
  <dcterms:created xsi:type="dcterms:W3CDTF">2018-06-05T09:37:00Z</dcterms:created>
  <dcterms:modified xsi:type="dcterms:W3CDTF">2018-12-12T11:34:00Z</dcterms:modified>
</cp:coreProperties>
</file>